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AE351" w14:textId="77777777" w:rsidR="005E2014" w:rsidRPr="00F03AAC" w:rsidRDefault="005E2014" w:rsidP="005E2014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2"/>
          <w:szCs w:val="22"/>
        </w:rPr>
      </w:pPr>
    </w:p>
    <w:p w14:paraId="404EDD91" w14:textId="77777777" w:rsidR="00937E81" w:rsidRPr="00F03AAC" w:rsidRDefault="00937E81" w:rsidP="00937E81">
      <w:pPr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</w:p>
    <w:p w14:paraId="55CDCB0E" w14:textId="0292AAC5" w:rsidR="00B968C0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……………………………………</w:t>
      </w:r>
      <w:r w:rsidR="00B968C0">
        <w:rPr>
          <w:rFonts w:ascii="Lato" w:hAnsi="Lato" w:cs="Lato"/>
          <w:sz w:val="22"/>
          <w:szCs w:val="22"/>
        </w:rPr>
        <w:t>….</w:t>
      </w:r>
      <w:r w:rsidR="00B163BD" w:rsidRPr="00F03AAC">
        <w:rPr>
          <w:rFonts w:ascii="Lato" w:hAnsi="Lato" w:cs="Lato"/>
          <w:sz w:val="22"/>
          <w:szCs w:val="22"/>
        </w:rPr>
        <w:tab/>
      </w:r>
    </w:p>
    <w:p w14:paraId="4431734A" w14:textId="2AE60801" w:rsidR="00937E81" w:rsidRPr="00F03AAC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nazwa i adres Wykonawcy</w:t>
      </w:r>
    </w:p>
    <w:p w14:paraId="2C657CD4" w14:textId="77777777" w:rsidR="00B968C0" w:rsidRDefault="00B968C0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35000C02" w14:textId="1473753E" w:rsidR="00937E81" w:rsidRPr="00F03AAC" w:rsidRDefault="00937E81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0711A8">
        <w:rPr>
          <w:rFonts w:ascii="Lato" w:hAnsi="Lato" w:cs="Lato"/>
          <w:b/>
          <w:szCs w:val="24"/>
        </w:rPr>
        <w:t xml:space="preserve">WYKAZ OSÓB </w:t>
      </w:r>
      <w:r w:rsidR="00B968C0">
        <w:rPr>
          <w:rFonts w:ascii="Lato" w:hAnsi="Lato" w:cs="Lato"/>
          <w:b/>
          <w:sz w:val="22"/>
          <w:szCs w:val="22"/>
        </w:rPr>
        <w:br/>
      </w:r>
    </w:p>
    <w:p w14:paraId="5DD98509" w14:textId="73C4243C" w:rsidR="00937E81" w:rsidRPr="00B968C0" w:rsidRDefault="00937E81" w:rsidP="00937E81">
      <w:pPr>
        <w:spacing w:line="276" w:lineRule="auto"/>
        <w:jc w:val="center"/>
        <w:rPr>
          <w:rFonts w:ascii="Lato" w:hAnsi="Lato" w:cs="Lato"/>
          <w:bCs/>
          <w:sz w:val="22"/>
          <w:szCs w:val="22"/>
        </w:rPr>
      </w:pPr>
      <w:r w:rsidRPr="00B968C0">
        <w:rPr>
          <w:rFonts w:ascii="Lato" w:hAnsi="Lato" w:cs="Lato"/>
          <w:bCs/>
          <w:sz w:val="22"/>
          <w:szCs w:val="22"/>
        </w:rPr>
        <w:t>skierowanych do realizacji zamówienia</w:t>
      </w:r>
    </w:p>
    <w:p w14:paraId="11E26B17" w14:textId="26A7C72E" w:rsidR="0045428A" w:rsidRPr="00B968C0" w:rsidRDefault="009209D5" w:rsidP="009209D5">
      <w:pPr>
        <w:spacing w:line="276" w:lineRule="auto"/>
        <w:jc w:val="center"/>
        <w:rPr>
          <w:rFonts w:ascii="Lato" w:hAnsi="Lato" w:cs="Lato"/>
          <w:sz w:val="22"/>
          <w:szCs w:val="22"/>
        </w:rPr>
      </w:pPr>
      <w:r w:rsidRPr="00B968C0">
        <w:rPr>
          <w:rFonts w:ascii="Lato" w:hAnsi="Lato" w:cs="Lato"/>
          <w:sz w:val="22"/>
          <w:szCs w:val="22"/>
        </w:rPr>
        <w:t xml:space="preserve">składany w związku z ubieganiem się o udzielenie zamówienia </w:t>
      </w:r>
      <w:r w:rsidR="00B968C0" w:rsidRPr="00B968C0">
        <w:rPr>
          <w:rFonts w:ascii="Lato" w:hAnsi="Lato" w:cs="Lato"/>
          <w:sz w:val="22"/>
          <w:szCs w:val="22"/>
        </w:rPr>
        <w:t>publicznego prowadzonego</w:t>
      </w:r>
      <w:r w:rsidR="00B968C0" w:rsidRPr="00B968C0">
        <w:rPr>
          <w:rFonts w:ascii="Lato" w:hAnsi="Lato" w:cs="Lato"/>
          <w:b/>
          <w:bCs/>
          <w:sz w:val="22"/>
          <w:szCs w:val="22"/>
        </w:rPr>
        <w:t xml:space="preserve"> </w:t>
      </w:r>
      <w:r w:rsidR="00B968C0">
        <w:rPr>
          <w:rFonts w:ascii="Lato" w:hAnsi="Lato" w:cs="Lato"/>
          <w:b/>
          <w:bCs/>
          <w:sz w:val="22"/>
          <w:szCs w:val="22"/>
        </w:rPr>
        <w:br/>
      </w:r>
      <w:r w:rsidR="00B968C0" w:rsidRPr="00B968C0">
        <w:rPr>
          <w:rFonts w:ascii="Lato" w:hAnsi="Lato" w:cs="Lato"/>
          <w:sz w:val="22"/>
          <w:szCs w:val="22"/>
          <w:u w:val="single"/>
        </w:rPr>
        <w:t xml:space="preserve">w trybie </w:t>
      </w:r>
      <w:r w:rsidR="00DE1C50">
        <w:rPr>
          <w:rFonts w:ascii="Lato" w:hAnsi="Lato" w:cs="Lato"/>
          <w:sz w:val="22"/>
          <w:szCs w:val="22"/>
          <w:u w:val="single"/>
        </w:rPr>
        <w:t>przetargu nieograniczonego</w:t>
      </w:r>
      <w:r w:rsidR="00B968C0" w:rsidRPr="00B968C0">
        <w:rPr>
          <w:rFonts w:ascii="Lato" w:hAnsi="Lato" w:cs="Lato"/>
          <w:sz w:val="22"/>
          <w:szCs w:val="22"/>
        </w:rPr>
        <w:t xml:space="preserve"> </w:t>
      </w:r>
      <w:r w:rsidRPr="00B968C0">
        <w:rPr>
          <w:rFonts w:ascii="Lato" w:hAnsi="Lato" w:cs="Lato"/>
          <w:sz w:val="22"/>
          <w:szCs w:val="22"/>
        </w:rPr>
        <w:t xml:space="preserve">na wykonanie </w:t>
      </w:r>
      <w:r w:rsidR="00B255B6" w:rsidRPr="00B968C0">
        <w:rPr>
          <w:rFonts w:ascii="Lato" w:hAnsi="Lato" w:cs="Lato"/>
          <w:bCs/>
          <w:sz w:val="22"/>
          <w:szCs w:val="22"/>
          <w:lang w:eastAsia="pl-PL"/>
        </w:rPr>
        <w:t xml:space="preserve">zadania </w:t>
      </w:r>
      <w:r w:rsidRPr="00B968C0">
        <w:rPr>
          <w:rFonts w:ascii="Lato" w:hAnsi="Lato" w:cs="Lato"/>
          <w:sz w:val="22"/>
          <w:szCs w:val="22"/>
        </w:rPr>
        <w:t>pn.</w:t>
      </w:r>
    </w:p>
    <w:p w14:paraId="4193BD18" w14:textId="77777777" w:rsidR="00FF484B" w:rsidRPr="00F03AAC" w:rsidRDefault="00FF484B" w:rsidP="00FF484B">
      <w:pPr>
        <w:ind w:left="1418" w:firstLine="709"/>
        <w:rPr>
          <w:rFonts w:ascii="Lato" w:hAnsi="Lato" w:cs="Lato"/>
          <w:sz w:val="22"/>
          <w:szCs w:val="22"/>
        </w:rPr>
      </w:pPr>
    </w:p>
    <w:p w14:paraId="6D82C120" w14:textId="77777777" w:rsidR="00D23834" w:rsidRPr="00D23834" w:rsidRDefault="00DE1C50" w:rsidP="00D23834">
      <w:pPr>
        <w:jc w:val="center"/>
        <w:rPr>
          <w:rFonts w:ascii="Lato" w:hAnsi="Lato" w:cs="Lato"/>
          <w:b/>
          <w:sz w:val="28"/>
          <w:szCs w:val="28"/>
          <w:lang w:eastAsia="pl-PL"/>
        </w:rPr>
      </w:pPr>
      <w:bookmarkStart w:id="0" w:name="_Hlk213224669"/>
      <w:r w:rsidRPr="002E389C">
        <w:rPr>
          <w:rFonts w:ascii="Lato" w:hAnsi="Lato" w:cs="Lato"/>
          <w:b/>
          <w:bCs/>
        </w:rPr>
        <w:t>„</w:t>
      </w:r>
      <w:r w:rsidR="00D23834" w:rsidRPr="00D23834">
        <w:rPr>
          <w:rFonts w:ascii="Lato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0D90F95E" w14:textId="4C37EBF9" w:rsidR="00DE1C50" w:rsidRPr="002E389C" w:rsidRDefault="00D23834" w:rsidP="00D23834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D23834">
        <w:rPr>
          <w:rFonts w:ascii="Lato" w:hAnsi="Lato" w:cs="Lato"/>
          <w:b/>
          <w:sz w:val="28"/>
          <w:szCs w:val="28"/>
        </w:rPr>
        <w:t>na rzece Kaczawie</w:t>
      </w:r>
      <w:r w:rsidR="00DE1C50" w:rsidRPr="002E389C">
        <w:rPr>
          <w:rFonts w:ascii="Lato" w:hAnsi="Lato" w:cs="Lato"/>
          <w:b/>
          <w:bCs/>
        </w:rPr>
        <w:t>”</w:t>
      </w:r>
    </w:p>
    <w:bookmarkEnd w:id="0"/>
    <w:p w14:paraId="65F9DA5D" w14:textId="77777777" w:rsidR="00B968C0" w:rsidRPr="00F03AAC" w:rsidRDefault="00B968C0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tbl>
      <w:tblPr>
        <w:tblStyle w:val="Tabelasiatki1jasnaakcent5"/>
        <w:tblpPr w:leftFromText="141" w:rightFromText="141" w:vertAnchor="text" w:horzAnchor="margin" w:tblpY="227"/>
        <w:tblW w:w="10201" w:type="dxa"/>
        <w:tblLayout w:type="fixed"/>
        <w:tblLook w:val="0000" w:firstRow="0" w:lastRow="0" w:firstColumn="0" w:lastColumn="0" w:noHBand="0" w:noVBand="0"/>
      </w:tblPr>
      <w:tblGrid>
        <w:gridCol w:w="704"/>
        <w:gridCol w:w="3119"/>
        <w:gridCol w:w="6378"/>
      </w:tblGrid>
      <w:tr w:rsidR="000711A8" w:rsidRPr="00F03AAC" w14:paraId="54FCF8F6" w14:textId="77777777" w:rsidTr="000711A8">
        <w:trPr>
          <w:cantSplit/>
          <w:trHeight w:val="1324"/>
        </w:trPr>
        <w:tc>
          <w:tcPr>
            <w:tcW w:w="704" w:type="dxa"/>
          </w:tcPr>
          <w:p w14:paraId="56791DC6" w14:textId="77777777" w:rsid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5C7A94B5" w14:textId="58DAA1AC" w:rsidR="000711A8" w:rsidRPr="00517FCC" w:rsidRDefault="000711A8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517FCC">
              <w:rPr>
                <w:rFonts w:ascii="Lato" w:hAnsi="Lato" w:cs="Lato"/>
                <w:sz w:val="22"/>
                <w:szCs w:val="22"/>
              </w:rPr>
              <w:t>Lp.</w:t>
            </w:r>
          </w:p>
        </w:tc>
        <w:tc>
          <w:tcPr>
            <w:tcW w:w="3119" w:type="dxa"/>
          </w:tcPr>
          <w:p w14:paraId="78954CE7" w14:textId="487F5B33" w:rsidR="000711A8" w:rsidRP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br/>
            </w:r>
            <w:r w:rsidR="000711A8" w:rsidRPr="00517FCC">
              <w:rPr>
                <w:rFonts w:ascii="Lato" w:hAnsi="Lato" w:cs="Lato"/>
                <w:sz w:val="22"/>
                <w:szCs w:val="22"/>
              </w:rPr>
              <w:t xml:space="preserve">Imię i nazwisko, wykształcenie kierunkowe </w:t>
            </w:r>
          </w:p>
        </w:tc>
        <w:tc>
          <w:tcPr>
            <w:tcW w:w="6378" w:type="dxa"/>
            <w:vAlign w:val="center"/>
          </w:tcPr>
          <w:p w14:paraId="59F544EB" w14:textId="2755CCEB" w:rsidR="000711A8" w:rsidRPr="00F03AAC" w:rsidRDefault="000711A8" w:rsidP="00E64B41">
            <w:pPr>
              <w:snapToGrid w:val="0"/>
              <w:jc w:val="center"/>
              <w:rPr>
                <w:rFonts w:ascii="Lato" w:hAnsi="Lato" w:cs="Lato"/>
                <w:bCs/>
                <w:sz w:val="22"/>
                <w:szCs w:val="22"/>
                <w:lang w:eastAsia="pl-PL"/>
              </w:rPr>
            </w:pP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Informacja na temat kwalifikacji zawodowych, </w:t>
            </w:r>
            <w:r w:rsidR="00A15BA8" w:rsidRPr="00F03AAC">
              <w:rPr>
                <w:rFonts w:ascii="Lato" w:hAnsi="Lato" w:cs="Lato"/>
                <w:bCs/>
                <w:sz w:val="22"/>
                <w:szCs w:val="22"/>
              </w:rPr>
              <w:t>wykształcenia, uprawnień</w:t>
            </w: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 niezbędnych dla wykonania zamówienia</w:t>
            </w:r>
          </w:p>
          <w:p w14:paraId="420948F8" w14:textId="1737E684" w:rsidR="000711A8" w:rsidRPr="000711A8" w:rsidRDefault="000711A8" w:rsidP="000711A8">
            <w:pPr>
              <w:snapToGrid w:val="0"/>
              <w:jc w:val="center"/>
              <w:rPr>
                <w:rFonts w:ascii="Lato" w:hAnsi="Lato" w:cs="Lato"/>
                <w:bCs/>
                <w:i/>
                <w:iCs/>
                <w:sz w:val="22"/>
                <w:szCs w:val="22"/>
              </w:rPr>
            </w:pPr>
            <w:r w:rsidRPr="00F03AAC">
              <w:rPr>
                <w:rFonts w:ascii="Lato" w:hAnsi="Lato" w:cs="Lato"/>
                <w:sz w:val="22"/>
                <w:szCs w:val="22"/>
              </w:rPr>
              <w:t xml:space="preserve">(potwierdzające spełnienie warunków określonych w treści </w:t>
            </w:r>
            <w:r>
              <w:rPr>
                <w:rFonts w:ascii="Lato" w:hAnsi="Lato" w:cs="Lato"/>
                <w:sz w:val="22"/>
                <w:szCs w:val="22"/>
              </w:rPr>
              <w:br/>
            </w:r>
            <w:r w:rsidRPr="00F03AAC">
              <w:rPr>
                <w:rFonts w:ascii="Lato" w:hAnsi="Lato" w:cs="Lato"/>
                <w:sz w:val="22"/>
                <w:szCs w:val="22"/>
              </w:rPr>
              <w:t>pkt 7.</w:t>
            </w:r>
            <w:r>
              <w:rPr>
                <w:rFonts w:ascii="Lato" w:hAnsi="Lato" w:cs="Lato"/>
                <w:sz w:val="22"/>
                <w:szCs w:val="22"/>
              </w:rPr>
              <w:t>3</w:t>
            </w:r>
            <w:r w:rsidRPr="00F03AAC">
              <w:rPr>
                <w:rFonts w:ascii="Lato" w:hAnsi="Lato" w:cs="Lato"/>
                <w:sz w:val="22"/>
                <w:szCs w:val="22"/>
              </w:rPr>
              <w:t xml:space="preserve">.4 b) </w:t>
            </w:r>
            <w:r w:rsidR="00DE1C50">
              <w:rPr>
                <w:rFonts w:ascii="Lato" w:hAnsi="Lato" w:cs="Lato"/>
                <w:sz w:val="22"/>
                <w:szCs w:val="22"/>
              </w:rPr>
              <w:t>c)</w:t>
            </w:r>
            <w:r w:rsidR="00D23834">
              <w:rPr>
                <w:rFonts w:ascii="Lato" w:hAnsi="Lato" w:cs="Lato"/>
                <w:sz w:val="22"/>
                <w:szCs w:val="22"/>
              </w:rPr>
              <w:t xml:space="preserve"> d) e) f) g) h) i) j)</w:t>
            </w:r>
            <w:r w:rsidR="00DE1C50">
              <w:rPr>
                <w:rFonts w:ascii="Lato" w:hAnsi="Lato" w:cs="Lato"/>
                <w:sz w:val="22"/>
                <w:szCs w:val="22"/>
              </w:rPr>
              <w:t xml:space="preserve"> </w:t>
            </w:r>
            <w:r w:rsidRPr="00F03AAC">
              <w:rPr>
                <w:rFonts w:ascii="Lato" w:hAnsi="Lato" w:cs="Lato"/>
                <w:sz w:val="22"/>
                <w:szCs w:val="22"/>
              </w:rPr>
              <w:t>SWZ)</w:t>
            </w:r>
          </w:p>
        </w:tc>
      </w:tr>
      <w:tr w:rsidR="000711A8" w:rsidRPr="00F03AAC" w14:paraId="01621DF1" w14:textId="77777777" w:rsidTr="000711A8">
        <w:trPr>
          <w:cantSplit/>
          <w:trHeight w:val="1155"/>
        </w:trPr>
        <w:tc>
          <w:tcPr>
            <w:tcW w:w="704" w:type="dxa"/>
          </w:tcPr>
          <w:p w14:paraId="38A9C420" w14:textId="0124031B" w:rsidR="000711A8" w:rsidRPr="00F03AAC" w:rsidRDefault="000711A8" w:rsidP="000711A8">
            <w:pPr>
              <w:spacing w:line="276" w:lineRule="auto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26F7CA6" w14:textId="6F3E0098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0C46518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284D4040" w14:textId="77777777" w:rsidTr="000711A8">
        <w:trPr>
          <w:cantSplit/>
          <w:trHeight w:val="1319"/>
        </w:trPr>
        <w:tc>
          <w:tcPr>
            <w:tcW w:w="704" w:type="dxa"/>
          </w:tcPr>
          <w:p w14:paraId="607721AD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B680B0C" w14:textId="1CD9895B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428CF13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5C3386E2" w14:textId="77777777" w:rsidTr="000711A8">
        <w:trPr>
          <w:cantSplit/>
          <w:trHeight w:val="1319"/>
        </w:trPr>
        <w:tc>
          <w:tcPr>
            <w:tcW w:w="704" w:type="dxa"/>
          </w:tcPr>
          <w:p w14:paraId="72607DE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D896624" w14:textId="0D723B7A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757FE74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D23834" w:rsidRPr="00F03AAC" w14:paraId="524392AC" w14:textId="77777777" w:rsidTr="000711A8">
        <w:trPr>
          <w:cantSplit/>
          <w:trHeight w:val="1319"/>
        </w:trPr>
        <w:tc>
          <w:tcPr>
            <w:tcW w:w="704" w:type="dxa"/>
          </w:tcPr>
          <w:p w14:paraId="366588ED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7042B12E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49941DAF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D23834" w:rsidRPr="00F03AAC" w14:paraId="761151FC" w14:textId="77777777" w:rsidTr="000711A8">
        <w:trPr>
          <w:cantSplit/>
          <w:trHeight w:val="1319"/>
        </w:trPr>
        <w:tc>
          <w:tcPr>
            <w:tcW w:w="704" w:type="dxa"/>
          </w:tcPr>
          <w:p w14:paraId="52084944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2EFA161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5E0EBA63" w14:textId="77777777" w:rsidR="00D23834" w:rsidRPr="00F03AAC" w:rsidRDefault="00D23834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</w:tbl>
    <w:p w14:paraId="4B1D8D55" w14:textId="77777777" w:rsidR="00B042AA" w:rsidRPr="00F03AAC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1B29B055" w14:textId="77777777" w:rsidR="005A13D8" w:rsidRPr="00F03AAC" w:rsidRDefault="005A13D8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28FD868F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_________________________</w:t>
      </w:r>
    </w:p>
    <w:p w14:paraId="1F31E8C2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211FD2B9" w14:textId="77777777" w:rsidR="00B968C0" w:rsidRPr="00DB5C7D" w:rsidRDefault="00B968C0" w:rsidP="00B968C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DB5C7D">
        <w:rPr>
          <w:rFonts w:ascii="Lato" w:hAnsi="Lato" w:cs="Lato"/>
          <w:sz w:val="20"/>
          <w:u w:val="single"/>
        </w:rPr>
        <w:t>Miejsce i data sporządzenia</w:t>
      </w:r>
      <w:r w:rsidRPr="00DB5C7D">
        <w:rPr>
          <w:rFonts w:ascii="Lato" w:hAnsi="Lato" w:cs="Lato"/>
          <w:sz w:val="20"/>
        </w:rPr>
        <w:t>:</w:t>
      </w:r>
    </w:p>
    <w:p w14:paraId="63FED94D" w14:textId="11E6EF9D" w:rsidR="00D76EBA" w:rsidRPr="00F03AAC" w:rsidRDefault="00D76EBA" w:rsidP="00D76EBA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z art. 63 ust. </w:t>
      </w:r>
      <w:r w:rsidR="00DE1C50">
        <w:rPr>
          <w:rFonts w:ascii="Lato" w:hAnsi="Lato" w:cs="Lato"/>
          <w:color w:val="000000"/>
          <w:sz w:val="22"/>
          <w:szCs w:val="22"/>
          <w:lang w:eastAsia="pl-PL"/>
        </w:rPr>
        <w:t xml:space="preserve">1 </w:t>
      </w: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>ustawy PZP)</w:t>
      </w:r>
      <w:r w:rsidR="00B968C0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F600C05" w14:textId="151B3235" w:rsidR="00CB28A3" w:rsidRPr="00F03AAC" w:rsidRDefault="00CB28A3" w:rsidP="00AA1C2D">
      <w:pPr>
        <w:spacing w:after="120" w:line="276" w:lineRule="auto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</w:p>
    <w:sectPr w:rsidR="00CB28A3" w:rsidRPr="00F03AAC" w:rsidSect="00663B54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BDFD" w14:textId="77777777" w:rsidR="000D2162" w:rsidRDefault="000D2162">
      <w:r>
        <w:separator/>
      </w:r>
    </w:p>
  </w:endnote>
  <w:endnote w:type="continuationSeparator" w:id="0">
    <w:p w14:paraId="2EC1084D" w14:textId="77777777" w:rsidR="000D2162" w:rsidRDefault="000D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F8A3" w14:textId="77777777" w:rsidR="000D2162" w:rsidRDefault="000D2162">
      <w:r>
        <w:separator/>
      </w:r>
    </w:p>
  </w:footnote>
  <w:footnote w:type="continuationSeparator" w:id="0">
    <w:p w14:paraId="18F41F04" w14:textId="77777777" w:rsidR="000D2162" w:rsidRDefault="000D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E1F4" w14:textId="66B646DF" w:rsidR="00D23834" w:rsidRDefault="00D23834" w:rsidP="0081029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smallCaps/>
        <w:sz w:val="22"/>
        <w:szCs w:val="22"/>
      </w:rPr>
    </w:pPr>
    <w:r>
      <w:rPr>
        <w:noProof/>
        <w:lang w:eastAsia="pl-PL"/>
      </w:rPr>
      <w:drawing>
        <wp:inline distT="0" distB="0" distL="0" distR="0" wp14:anchorId="79C9D551" wp14:editId="5F85AE31">
          <wp:extent cx="2075291" cy="603075"/>
          <wp:effectExtent l="0" t="0" r="1270" b="6985"/>
          <wp:docPr id="1076496798" name="Obraz 1076496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0080" cy="6480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216AD9" w14:textId="5D4B37E8" w:rsidR="00D23834" w:rsidRDefault="00D23834" w:rsidP="0081029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smallCaps/>
        <w:sz w:val="22"/>
        <w:szCs w:val="22"/>
      </w:rPr>
    </w:pPr>
    <w:r>
      <w:rPr>
        <w:noProof/>
        <w:lang w:eastAsia="pl-PL"/>
      </w:rPr>
      <w:drawing>
        <wp:inline distT="0" distB="0" distL="0" distR="0" wp14:anchorId="29ACB718" wp14:editId="4167B4C4">
          <wp:extent cx="5359179" cy="765764"/>
          <wp:effectExtent l="0" t="0" r="0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833" cy="811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01E08" w14:textId="156FB9A6" w:rsidR="005B7B60" w:rsidRPr="00F03AAC" w:rsidRDefault="005B7B60" w:rsidP="0081029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 w:rsidRPr="00F03AAC">
      <w:rPr>
        <w:rFonts w:ascii="Lato" w:hAnsi="Lato" w:cs="Lato"/>
        <w:b/>
        <w:smallCaps/>
        <w:sz w:val="22"/>
        <w:szCs w:val="22"/>
      </w:rPr>
      <w:t>Oznaczenie sprawy</w:t>
    </w:r>
    <w:r w:rsidRPr="00F03AAC">
      <w:rPr>
        <w:rFonts w:ascii="Lato" w:hAnsi="Lato" w:cs="Lato"/>
        <w:b/>
        <w:sz w:val="22"/>
        <w:szCs w:val="22"/>
      </w:rPr>
      <w:t xml:space="preserve">: </w:t>
    </w:r>
    <w:r w:rsidR="00186127" w:rsidRPr="00F03AAC">
      <w:rPr>
        <w:rFonts w:ascii="Lato" w:hAnsi="Lato" w:cs="Lato"/>
        <w:b/>
        <w:bCs/>
        <w:smallCaps/>
        <w:sz w:val="22"/>
        <w:szCs w:val="22"/>
      </w:rPr>
      <w:t>V</w:t>
    </w:r>
    <w:r w:rsidRPr="00F03AAC">
      <w:rPr>
        <w:rFonts w:ascii="Lato" w:hAnsi="Lato" w:cs="Lato"/>
        <w:b/>
        <w:bCs/>
        <w:smallCaps/>
        <w:sz w:val="22"/>
        <w:szCs w:val="22"/>
      </w:rPr>
      <w:t>.ROZ.2</w:t>
    </w:r>
    <w:r w:rsidR="0087181D" w:rsidRPr="00F03AAC">
      <w:rPr>
        <w:rFonts w:ascii="Lato" w:hAnsi="Lato" w:cs="Lato"/>
        <w:b/>
        <w:bCs/>
        <w:smallCaps/>
        <w:sz w:val="22"/>
        <w:szCs w:val="22"/>
      </w:rPr>
      <w:t>7</w:t>
    </w:r>
    <w:r w:rsidRPr="00F03AAC">
      <w:rPr>
        <w:rFonts w:ascii="Lato" w:hAnsi="Lato" w:cs="Lato"/>
        <w:b/>
        <w:bCs/>
        <w:smallCaps/>
        <w:sz w:val="22"/>
        <w:szCs w:val="22"/>
      </w:rPr>
      <w:t>0</w:t>
    </w:r>
    <w:r w:rsidR="000746C9" w:rsidRPr="00F03AAC">
      <w:rPr>
        <w:rFonts w:ascii="Lato" w:hAnsi="Lato" w:cs="Lato"/>
        <w:b/>
        <w:bCs/>
        <w:smallCaps/>
        <w:sz w:val="22"/>
        <w:szCs w:val="22"/>
      </w:rPr>
      <w:t>.</w:t>
    </w:r>
    <w:r w:rsidR="005A13D8">
      <w:rPr>
        <w:rFonts w:ascii="Lato" w:hAnsi="Lato" w:cs="Lato"/>
        <w:b/>
        <w:bCs/>
        <w:smallCaps/>
        <w:sz w:val="22"/>
        <w:szCs w:val="22"/>
      </w:rPr>
      <w:t>2.</w:t>
    </w:r>
    <w:r w:rsidR="00D23834">
      <w:rPr>
        <w:rFonts w:ascii="Lato" w:hAnsi="Lato" w:cs="Lato"/>
        <w:b/>
        <w:bCs/>
        <w:smallCaps/>
        <w:sz w:val="22"/>
        <w:szCs w:val="22"/>
      </w:rPr>
      <w:t>56</w:t>
    </w:r>
    <w:r w:rsidR="00AA1C2D" w:rsidRPr="00F03AAC">
      <w:rPr>
        <w:rFonts w:ascii="Lato" w:hAnsi="Lato" w:cs="Lato"/>
        <w:b/>
        <w:bCs/>
        <w:smallCaps/>
        <w:sz w:val="22"/>
        <w:szCs w:val="22"/>
      </w:rPr>
      <w:t>.</w:t>
    </w:r>
    <w:r w:rsidR="0045428A" w:rsidRPr="00F03AAC">
      <w:rPr>
        <w:rFonts w:ascii="Lato" w:hAnsi="Lato" w:cs="Lato"/>
        <w:b/>
        <w:bCs/>
        <w:smallCaps/>
        <w:sz w:val="22"/>
        <w:szCs w:val="22"/>
      </w:rPr>
      <w:t>202</w:t>
    </w:r>
    <w:r w:rsidR="005A13D8">
      <w:rPr>
        <w:rFonts w:ascii="Lato" w:hAnsi="Lato" w:cs="Lato"/>
        <w:b/>
        <w:bCs/>
        <w:smallCaps/>
        <w:sz w:val="22"/>
        <w:szCs w:val="22"/>
      </w:rPr>
      <w:t>6</w:t>
    </w:r>
    <w:r w:rsidR="00FF484B" w:rsidRPr="00F03AAC">
      <w:rPr>
        <w:rFonts w:ascii="Lato" w:hAnsi="Lato" w:cs="Lato"/>
        <w:b/>
        <w:bCs/>
        <w:smallCaps/>
        <w:sz w:val="22"/>
        <w:szCs w:val="22"/>
      </w:rPr>
      <w:t xml:space="preserve">                            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ab/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="00D23834">
      <w:rPr>
        <w:rFonts w:ascii="Lato" w:hAnsi="Lato" w:cs="Lato"/>
        <w:b/>
        <w:bCs/>
        <w:smallCaps/>
        <w:sz w:val="22"/>
        <w:szCs w:val="22"/>
      </w:rPr>
      <w:t>10</w:t>
    </w:r>
    <w:r w:rsidR="001E0525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do </w:t>
    </w:r>
    <w:r w:rsidRPr="00F03AAC">
      <w:rPr>
        <w:rFonts w:ascii="Lato" w:hAnsi="Lato" w:cs="Lato"/>
        <w:b/>
        <w:bCs/>
        <w:smallCaps/>
        <w:sz w:val="22"/>
        <w:szCs w:val="22"/>
      </w:rPr>
      <w:t>SWZ</w:t>
    </w:r>
    <w:r w:rsidR="009A79D7" w:rsidRPr="00F03AAC">
      <w:rPr>
        <w:rFonts w:ascii="Lato" w:hAnsi="Lato" w:cs="Lato"/>
        <w:b/>
        <w:bCs/>
        <w:smallCaps/>
        <w:sz w:val="22"/>
        <w:szCs w:val="22"/>
      </w:rPr>
      <w:t xml:space="preserve"> (na wezwanie)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6"/>
  </w:num>
  <w:num w:numId="5" w16cid:durableId="1848669312">
    <w:abstractNumId w:val="25"/>
  </w:num>
  <w:num w:numId="6" w16cid:durableId="1500075199">
    <w:abstractNumId w:val="20"/>
  </w:num>
  <w:num w:numId="7" w16cid:durableId="836841667">
    <w:abstractNumId w:val="27"/>
  </w:num>
  <w:num w:numId="8" w16cid:durableId="234096916">
    <w:abstractNumId w:val="23"/>
  </w:num>
  <w:num w:numId="9" w16cid:durableId="432433655">
    <w:abstractNumId w:val="24"/>
  </w:num>
  <w:num w:numId="10" w16cid:durableId="1514763849">
    <w:abstractNumId w:val="19"/>
  </w:num>
  <w:num w:numId="11" w16cid:durableId="43991766">
    <w:abstractNumId w:val="21"/>
  </w:num>
  <w:num w:numId="12" w16cid:durableId="1618411727">
    <w:abstractNumId w:val="30"/>
  </w:num>
  <w:num w:numId="13" w16cid:durableId="142816240">
    <w:abstractNumId w:val="28"/>
  </w:num>
  <w:num w:numId="14" w16cid:durableId="960913812">
    <w:abstractNumId w:val="29"/>
  </w:num>
  <w:num w:numId="15" w16cid:durableId="1717967806">
    <w:abstractNumId w:val="22"/>
  </w:num>
  <w:num w:numId="16" w16cid:durableId="1091587626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27666"/>
    <w:rsid w:val="00032EFF"/>
    <w:rsid w:val="00035452"/>
    <w:rsid w:val="0003554A"/>
    <w:rsid w:val="00041918"/>
    <w:rsid w:val="00053825"/>
    <w:rsid w:val="00053F00"/>
    <w:rsid w:val="0005471A"/>
    <w:rsid w:val="0006005A"/>
    <w:rsid w:val="00062146"/>
    <w:rsid w:val="00062505"/>
    <w:rsid w:val="00064D3F"/>
    <w:rsid w:val="00067A98"/>
    <w:rsid w:val="000711A8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A4AA4"/>
    <w:rsid w:val="000B0611"/>
    <w:rsid w:val="000B1A3C"/>
    <w:rsid w:val="000B2254"/>
    <w:rsid w:val="000C1C21"/>
    <w:rsid w:val="000C44AA"/>
    <w:rsid w:val="000C479E"/>
    <w:rsid w:val="000D2162"/>
    <w:rsid w:val="000D437B"/>
    <w:rsid w:val="000D74F3"/>
    <w:rsid w:val="000E0D99"/>
    <w:rsid w:val="000E24C6"/>
    <w:rsid w:val="000F055C"/>
    <w:rsid w:val="000F2962"/>
    <w:rsid w:val="000F5A7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4CEB"/>
    <w:rsid w:val="001378FA"/>
    <w:rsid w:val="0013792B"/>
    <w:rsid w:val="00141ED8"/>
    <w:rsid w:val="00142B71"/>
    <w:rsid w:val="00145FBD"/>
    <w:rsid w:val="00146067"/>
    <w:rsid w:val="00160570"/>
    <w:rsid w:val="001611E9"/>
    <w:rsid w:val="00163D1D"/>
    <w:rsid w:val="00163F2C"/>
    <w:rsid w:val="00164397"/>
    <w:rsid w:val="00176E9C"/>
    <w:rsid w:val="001821FF"/>
    <w:rsid w:val="0018590E"/>
    <w:rsid w:val="00186127"/>
    <w:rsid w:val="00186942"/>
    <w:rsid w:val="00194546"/>
    <w:rsid w:val="001A1C9D"/>
    <w:rsid w:val="001A66F6"/>
    <w:rsid w:val="001A6E67"/>
    <w:rsid w:val="001A781B"/>
    <w:rsid w:val="001B14E0"/>
    <w:rsid w:val="001B5E6B"/>
    <w:rsid w:val="001C24EE"/>
    <w:rsid w:val="001D6D45"/>
    <w:rsid w:val="001D6E33"/>
    <w:rsid w:val="001E0525"/>
    <w:rsid w:val="001E0E2C"/>
    <w:rsid w:val="001E3A17"/>
    <w:rsid w:val="001E40C3"/>
    <w:rsid w:val="001E4603"/>
    <w:rsid w:val="001F16F6"/>
    <w:rsid w:val="001F4AB4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6987"/>
    <w:rsid w:val="00246E59"/>
    <w:rsid w:val="00253FC8"/>
    <w:rsid w:val="00262140"/>
    <w:rsid w:val="002649AE"/>
    <w:rsid w:val="002711BE"/>
    <w:rsid w:val="002804FF"/>
    <w:rsid w:val="0028264F"/>
    <w:rsid w:val="00290DC5"/>
    <w:rsid w:val="0029139A"/>
    <w:rsid w:val="002960D6"/>
    <w:rsid w:val="00296C4F"/>
    <w:rsid w:val="002A2B91"/>
    <w:rsid w:val="002A7B4A"/>
    <w:rsid w:val="002B05CD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0357"/>
    <w:rsid w:val="00347280"/>
    <w:rsid w:val="003502EF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24BC8"/>
    <w:rsid w:val="0044154A"/>
    <w:rsid w:val="0045428A"/>
    <w:rsid w:val="00454A0A"/>
    <w:rsid w:val="004642F0"/>
    <w:rsid w:val="00464595"/>
    <w:rsid w:val="00465200"/>
    <w:rsid w:val="00486CE2"/>
    <w:rsid w:val="0049195F"/>
    <w:rsid w:val="00493B9A"/>
    <w:rsid w:val="004A0F42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4F32FD"/>
    <w:rsid w:val="005008E2"/>
    <w:rsid w:val="0050158A"/>
    <w:rsid w:val="005029AA"/>
    <w:rsid w:val="00504CF5"/>
    <w:rsid w:val="00504ECB"/>
    <w:rsid w:val="0050507A"/>
    <w:rsid w:val="005102A4"/>
    <w:rsid w:val="0051672C"/>
    <w:rsid w:val="00517060"/>
    <w:rsid w:val="00517FCC"/>
    <w:rsid w:val="005407AB"/>
    <w:rsid w:val="005408A3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5395"/>
    <w:rsid w:val="00587188"/>
    <w:rsid w:val="00592524"/>
    <w:rsid w:val="00595CC6"/>
    <w:rsid w:val="005A13D8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5D1B"/>
    <w:rsid w:val="00607463"/>
    <w:rsid w:val="0061121B"/>
    <w:rsid w:val="006138C9"/>
    <w:rsid w:val="006140F3"/>
    <w:rsid w:val="0061689D"/>
    <w:rsid w:val="00623AC0"/>
    <w:rsid w:val="0062474A"/>
    <w:rsid w:val="00630C6A"/>
    <w:rsid w:val="00632875"/>
    <w:rsid w:val="00633B6A"/>
    <w:rsid w:val="00635584"/>
    <w:rsid w:val="00640089"/>
    <w:rsid w:val="006425E3"/>
    <w:rsid w:val="006435EF"/>
    <w:rsid w:val="00660672"/>
    <w:rsid w:val="00663B54"/>
    <w:rsid w:val="006669EF"/>
    <w:rsid w:val="006736AB"/>
    <w:rsid w:val="006838C1"/>
    <w:rsid w:val="006854CD"/>
    <w:rsid w:val="006868BA"/>
    <w:rsid w:val="00686A14"/>
    <w:rsid w:val="00693D27"/>
    <w:rsid w:val="00697899"/>
    <w:rsid w:val="006A1CA8"/>
    <w:rsid w:val="006B6A3F"/>
    <w:rsid w:val="006C3629"/>
    <w:rsid w:val="006D209C"/>
    <w:rsid w:val="006D2F01"/>
    <w:rsid w:val="006D526B"/>
    <w:rsid w:val="006D69E5"/>
    <w:rsid w:val="006D6E58"/>
    <w:rsid w:val="006E0AD3"/>
    <w:rsid w:val="006E34BF"/>
    <w:rsid w:val="006E5893"/>
    <w:rsid w:val="006F0907"/>
    <w:rsid w:val="006F3828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E1DA4"/>
    <w:rsid w:val="007E48C8"/>
    <w:rsid w:val="007E6E84"/>
    <w:rsid w:val="007F019E"/>
    <w:rsid w:val="00803119"/>
    <w:rsid w:val="00803ACA"/>
    <w:rsid w:val="00810297"/>
    <w:rsid w:val="008200BF"/>
    <w:rsid w:val="008217BB"/>
    <w:rsid w:val="00836CF4"/>
    <w:rsid w:val="008379AB"/>
    <w:rsid w:val="00845B8A"/>
    <w:rsid w:val="00846844"/>
    <w:rsid w:val="00854832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58A0"/>
    <w:rsid w:val="008C64D9"/>
    <w:rsid w:val="008D014E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60AE0"/>
    <w:rsid w:val="009641C8"/>
    <w:rsid w:val="00970903"/>
    <w:rsid w:val="009729A5"/>
    <w:rsid w:val="00974631"/>
    <w:rsid w:val="00975AA1"/>
    <w:rsid w:val="0097620F"/>
    <w:rsid w:val="00976B52"/>
    <w:rsid w:val="00977E5A"/>
    <w:rsid w:val="0098660A"/>
    <w:rsid w:val="009916DF"/>
    <w:rsid w:val="00995030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545A"/>
    <w:rsid w:val="009E6F81"/>
    <w:rsid w:val="009F2018"/>
    <w:rsid w:val="009F3DFF"/>
    <w:rsid w:val="00A00979"/>
    <w:rsid w:val="00A04AEA"/>
    <w:rsid w:val="00A05534"/>
    <w:rsid w:val="00A13170"/>
    <w:rsid w:val="00A1435C"/>
    <w:rsid w:val="00A15BA8"/>
    <w:rsid w:val="00A17827"/>
    <w:rsid w:val="00A2099D"/>
    <w:rsid w:val="00A21560"/>
    <w:rsid w:val="00A229B8"/>
    <w:rsid w:val="00A262BF"/>
    <w:rsid w:val="00A27D4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090"/>
    <w:rsid w:val="00A8175C"/>
    <w:rsid w:val="00A82159"/>
    <w:rsid w:val="00A90A25"/>
    <w:rsid w:val="00A9155B"/>
    <w:rsid w:val="00A93E96"/>
    <w:rsid w:val="00A940DA"/>
    <w:rsid w:val="00A95DAA"/>
    <w:rsid w:val="00A96412"/>
    <w:rsid w:val="00AA0361"/>
    <w:rsid w:val="00AA055F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6FF"/>
    <w:rsid w:val="00AD3E46"/>
    <w:rsid w:val="00AD5707"/>
    <w:rsid w:val="00AD5B0C"/>
    <w:rsid w:val="00AD69AC"/>
    <w:rsid w:val="00AE18CE"/>
    <w:rsid w:val="00AE19E2"/>
    <w:rsid w:val="00AE35BA"/>
    <w:rsid w:val="00AE5119"/>
    <w:rsid w:val="00AE5E5C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237"/>
    <w:rsid w:val="00B95DAD"/>
    <w:rsid w:val="00B968C0"/>
    <w:rsid w:val="00BA545E"/>
    <w:rsid w:val="00BA631B"/>
    <w:rsid w:val="00BA7FE2"/>
    <w:rsid w:val="00BB2BB5"/>
    <w:rsid w:val="00BB59CB"/>
    <w:rsid w:val="00BB7885"/>
    <w:rsid w:val="00BC04AB"/>
    <w:rsid w:val="00BC0571"/>
    <w:rsid w:val="00BC658D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275DF"/>
    <w:rsid w:val="00C300E9"/>
    <w:rsid w:val="00C3057F"/>
    <w:rsid w:val="00C376E1"/>
    <w:rsid w:val="00C41C72"/>
    <w:rsid w:val="00C4432A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2FF5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0F9F"/>
    <w:rsid w:val="00D11BFF"/>
    <w:rsid w:val="00D142FD"/>
    <w:rsid w:val="00D14574"/>
    <w:rsid w:val="00D161F5"/>
    <w:rsid w:val="00D23834"/>
    <w:rsid w:val="00D30F18"/>
    <w:rsid w:val="00D31722"/>
    <w:rsid w:val="00D33BE6"/>
    <w:rsid w:val="00D34B2C"/>
    <w:rsid w:val="00D35C05"/>
    <w:rsid w:val="00D3679A"/>
    <w:rsid w:val="00D47575"/>
    <w:rsid w:val="00D479D6"/>
    <w:rsid w:val="00D514E8"/>
    <w:rsid w:val="00D62614"/>
    <w:rsid w:val="00D718DD"/>
    <w:rsid w:val="00D73176"/>
    <w:rsid w:val="00D74D77"/>
    <w:rsid w:val="00D76EBA"/>
    <w:rsid w:val="00D84BC4"/>
    <w:rsid w:val="00D90985"/>
    <w:rsid w:val="00D911EE"/>
    <w:rsid w:val="00DA2EF7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1C50"/>
    <w:rsid w:val="00DE5C4F"/>
    <w:rsid w:val="00DF010A"/>
    <w:rsid w:val="00DF5C24"/>
    <w:rsid w:val="00E12227"/>
    <w:rsid w:val="00E17B69"/>
    <w:rsid w:val="00E20881"/>
    <w:rsid w:val="00E214BB"/>
    <w:rsid w:val="00E2160B"/>
    <w:rsid w:val="00E2226A"/>
    <w:rsid w:val="00E22582"/>
    <w:rsid w:val="00E247C5"/>
    <w:rsid w:val="00E34D5B"/>
    <w:rsid w:val="00E350D5"/>
    <w:rsid w:val="00E35930"/>
    <w:rsid w:val="00E421B7"/>
    <w:rsid w:val="00E43412"/>
    <w:rsid w:val="00E46F53"/>
    <w:rsid w:val="00E47C71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E2325"/>
    <w:rsid w:val="00EF01E2"/>
    <w:rsid w:val="00EF6317"/>
    <w:rsid w:val="00F00121"/>
    <w:rsid w:val="00F02CB3"/>
    <w:rsid w:val="00F03AAC"/>
    <w:rsid w:val="00F15EBC"/>
    <w:rsid w:val="00F209C1"/>
    <w:rsid w:val="00F20AFE"/>
    <w:rsid w:val="00F228DC"/>
    <w:rsid w:val="00F24FDA"/>
    <w:rsid w:val="00F302A0"/>
    <w:rsid w:val="00F302A6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688"/>
    <w:rsid w:val="00F66CAC"/>
    <w:rsid w:val="00F72C45"/>
    <w:rsid w:val="00F75069"/>
    <w:rsid w:val="00F80460"/>
    <w:rsid w:val="00F8415C"/>
    <w:rsid w:val="00F84C5B"/>
    <w:rsid w:val="00F87A87"/>
    <w:rsid w:val="00F94C81"/>
    <w:rsid w:val="00F9727A"/>
    <w:rsid w:val="00FA3E1B"/>
    <w:rsid w:val="00FA5949"/>
    <w:rsid w:val="00FA7BD5"/>
    <w:rsid w:val="00FB07F6"/>
    <w:rsid w:val="00FB5D55"/>
    <w:rsid w:val="00FC08D2"/>
    <w:rsid w:val="00FC56A1"/>
    <w:rsid w:val="00FD1512"/>
    <w:rsid w:val="00FD24C5"/>
    <w:rsid w:val="00FD2B92"/>
    <w:rsid w:val="00FD5F94"/>
    <w:rsid w:val="00FE1567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link w:val="Bezodstpw"/>
    <w:uiPriority w:val="1"/>
    <w:locked/>
    <w:rsid w:val="00134CEB"/>
  </w:style>
  <w:style w:type="paragraph" w:styleId="Bezodstpw">
    <w:name w:val="No Spacing"/>
    <w:basedOn w:val="Normalny"/>
    <w:link w:val="BezodstpwZnak"/>
    <w:uiPriority w:val="1"/>
    <w:qFormat/>
    <w:rsid w:val="00134CEB"/>
    <w:pPr>
      <w:suppressAutoHyphens w:val="0"/>
      <w:jc w:val="both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34</cp:revision>
  <cp:lastPrinted>2021-06-17T10:03:00Z</cp:lastPrinted>
  <dcterms:created xsi:type="dcterms:W3CDTF">2022-06-07T10:29:00Z</dcterms:created>
  <dcterms:modified xsi:type="dcterms:W3CDTF">2026-04-11T19:55:00Z</dcterms:modified>
</cp:coreProperties>
</file>